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Default Extension="jpg" ContentType="image/jpg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59"/>
        <w:ind w:left="3533" w:right="3538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urr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cu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um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ae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1" w:right="200"/>
      </w:pP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ug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1" w:right="224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?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1" w:right="127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nfor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nfo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1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8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1" w:right="84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rounds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1" w:right="205"/>
        <w:sectPr>
          <w:pgMar w:footer="2058" w:header="0" w:top="1380" w:bottom="280" w:left="1340" w:right="1340"/>
          <w:footerReference w:type="default" r:id="rId4"/>
          <w:pgSz w:w="12240" w:h="15840"/>
        </w:sectPr>
      </w:pP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nfo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nfor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nfor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7"/>
          <w:szCs w:val="27"/>
        </w:rPr>
        <w:jc w:val="left"/>
        <w:spacing w:before="76"/>
        <w:ind w:left="101"/>
      </w:pP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Cur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um</w:t>
      </w:r>
      <w:r>
        <w:rPr>
          <w:rFonts w:cs="Times New Roman" w:hAnsi="Times New Roman" w:eastAsia="Times New Roman" w:ascii="Times New Roman"/>
          <w:b/>
          <w:spacing w:val="-3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27"/>
          <w:szCs w:val="27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ae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7"/>
          <w:szCs w:val="27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b/>
          <w:spacing w:val="-11"/>
          <w:w w:val="100"/>
          <w:sz w:val="27"/>
          <w:szCs w:val="27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1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1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1" w:right="8356"/>
      </w:pP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ddr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1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1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1" w:right="8084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1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8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1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1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1"/>
      </w:pP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-8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1"/>
      </w:pP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ono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1" w:right="7244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ork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1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1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ude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spacing w:val="-5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1" w:right="7813"/>
      </w:pP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1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1" w:right="6244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483"/>
        <w:ind w:left="101" w:right="8154"/>
        <w:sectPr>
          <w:pgMar w:header="0" w:footer="2058" w:top="1360" w:bottom="280" w:left="1340" w:right="1340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Boo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6"/>
        <w:ind w:left="101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1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1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1" w:right="68"/>
      </w:pP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pful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1"/>
      </w:pPr>
      <w:r>
        <w:rPr>
          <w:rFonts w:cs="Times New Roman" w:hAnsi="Times New Roman" w:eastAsia="Times New Roman" w:ascii="Times New Roman"/>
          <w:color w:val="0000FF"/>
          <w:position w:val="-1"/>
          <w:sz w:val="24"/>
          <w:szCs w:val="24"/>
        </w:rPr>
      </w:r>
      <w:hyperlink r:id="rId6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position w:val="-1"/>
            <w:sz w:val="24"/>
            <w:szCs w:val="24"/>
            <w:u w:val="single" w:color="0000FF"/>
          </w:rPr>
          <w:t>h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  <w:t>t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  <w:t>t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position w:val="-1"/>
            <w:sz w:val="24"/>
            <w:szCs w:val="24"/>
            <w:u w:val="single" w:color="0000FF"/>
          </w:rPr>
          <w:t>p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position w:val="-1"/>
            <w:sz w:val="24"/>
            <w:szCs w:val="24"/>
            <w:u w:val="single" w:color="0000FF"/>
          </w:rPr>
          <w:t>: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position w:val="-1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position w:val="-1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position w:val="-1"/>
            <w:sz w:val="24"/>
            <w:szCs w:val="24"/>
            <w:u w:val="single" w:color="0000FF"/>
          </w:rPr>
          <w:t>ob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position w:val="-1"/>
            <w:sz w:val="24"/>
            <w:szCs w:val="24"/>
            <w:u w:val="single" w:color="0000FF"/>
          </w:rPr>
          <w:t>s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position w:val="-1"/>
            <w:sz w:val="24"/>
            <w:szCs w:val="24"/>
            <w:u w:val="single" w:color="0000FF"/>
          </w:rPr>
          <w:t>r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position w:val="-1"/>
            <w:sz w:val="24"/>
            <w:szCs w:val="24"/>
            <w:u w:val="single" w:color="0000FF"/>
          </w:rPr>
          <w:t>h.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position w:val="-1"/>
            <w:sz w:val="24"/>
            <w:szCs w:val="24"/>
            <w:u w:val="single" w:color="0000FF"/>
          </w:rPr>
          <w:t>bou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  <w:t>t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position w:val="-1"/>
            <w:sz w:val="24"/>
            <w:szCs w:val="24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position w:val="-1"/>
            <w:sz w:val="24"/>
            <w:szCs w:val="24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position w:val="-1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position w:val="-1"/>
            <w:sz w:val="24"/>
            <w:szCs w:val="24"/>
            <w:u w:val="single" w:color="0000FF"/>
          </w:rPr>
          <w:t>od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position w:val="-1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position w:val="-1"/>
            <w:sz w:val="24"/>
            <w:szCs w:val="24"/>
            <w:u w:val="single" w:color="0000FF"/>
          </w:rPr>
          <w:t>v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position w:val="-1"/>
            <w:sz w:val="24"/>
            <w:szCs w:val="24"/>
            <w:u w:val="single" w:color="0000FF"/>
          </w:rPr>
          <w:t>s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position w:val="-1"/>
            <w:sz w:val="24"/>
            <w:szCs w:val="24"/>
            <w:u w:val="single" w:color="0000FF"/>
          </w:rPr>
          <w:t>p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  <w:t>l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position w:val="-1"/>
            <w:sz w:val="24"/>
            <w:szCs w:val="24"/>
            <w:u w:val="single" w:color="0000FF"/>
          </w:rPr>
          <w:t>s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position w:val="-1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position w:val="-1"/>
            <w:sz w:val="24"/>
            <w:szCs w:val="24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  <w:t>l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position w:val="-1"/>
            <w:sz w:val="24"/>
            <w:szCs w:val="24"/>
            <w:u w:val="single" w:color="0000FF"/>
          </w:rPr>
          <w:t>s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position w:val="-1"/>
            <w:sz w:val="24"/>
            <w:szCs w:val="24"/>
            <w:u w:val="single" w:color="0000FF"/>
          </w:rPr>
          <w:t>p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  <w:t>l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position w:val="-1"/>
            <w:sz w:val="24"/>
            <w:szCs w:val="24"/>
            <w:u w:val="single" w:color="0000FF"/>
          </w:rPr>
          <w:t>v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position w:val="-1"/>
            <w:sz w:val="24"/>
            <w:szCs w:val="24"/>
            <w:u w:val="single" w:color="0000FF"/>
          </w:rPr>
          <w:t>.h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  <w:t>t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position w:val="-1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position w:val="-1"/>
            <w:sz w:val="24"/>
            <w:szCs w:val="24"/>
            <w:u w:val="single" w:color="0000FF"/>
          </w:rPr>
          <w:t>m</w:t>
        </w:r>
      </w:hyperlink>
      <w:r>
        <w:rPr>
          <w:rFonts w:cs="Times New Roman" w:hAnsi="Times New Roman" w:eastAsia="Times New Roman" w:ascii="Times New Roman"/>
          <w:color w:val="0000FF"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1"/>
      </w:pP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nfor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1"/>
        <w:sectPr>
          <w:pgMar w:footer="2058" w:header="0" w:top="1360" w:bottom="280" w:left="1340" w:right="1340"/>
          <w:footerReference w:type="default" r:id="rId5"/>
          <w:pgSz w:w="12240" w:h="15840"/>
        </w:sectPr>
      </w:pPr>
      <w:r>
        <w:rPr>
          <w:rFonts w:cs="Times New Roman" w:hAnsi="Times New Roman" w:eastAsia="Times New Roman" w:ascii="Times New Roman"/>
          <w:color w:val="0000FF"/>
          <w:sz w:val="24"/>
          <w:szCs w:val="24"/>
        </w:rPr>
      </w:r>
      <w:hyperlink r:id="rId7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h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  <w:t>t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  <w:t>t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p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: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4"/>
            <w:w w:val="100"/>
            <w:sz w:val="24"/>
            <w:szCs w:val="24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4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  <w:t>l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n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4"/>
            <w:szCs w:val="24"/>
            <w:u w:val="single" w:color="0000FF"/>
          </w:rPr>
          <w:t>g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  <w:t>l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s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h.purdu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du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  <w:t>l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r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  <w:t>s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our</w:t>
        </w:r>
        <w:r>
          <w:rPr>
            <w:rFonts w:cs="Times New Roman" w:hAnsi="Times New Roman" w:eastAsia="Times New Roman" w:ascii="Times New Roman"/>
            <w:color w:val="0000FF"/>
            <w:spacing w:val="5"/>
            <w:w w:val="100"/>
            <w:sz w:val="24"/>
            <w:szCs w:val="24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5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641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  <w:t>/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0</w:t>
        </w:r>
        <w:r>
          <w:rPr>
            <w:rFonts w:cs="Times New Roman" w:hAnsi="Times New Roman" w:eastAsia="Times New Roman" w:ascii="Times New Roman"/>
            <w:color w:val="0000FF"/>
            <w:spacing w:val="4"/>
            <w:w w:val="100"/>
            <w:sz w:val="24"/>
            <w:szCs w:val="24"/>
            <w:u w:val="single" w:color="0000FF"/>
          </w:rPr>
          <w:t>1</w:t>
        </w:r>
        <w:r>
          <w:rPr>
            <w:rFonts w:cs="Times New Roman" w:hAnsi="Times New Roman" w:eastAsia="Times New Roman" w:ascii="Times New Roman"/>
            <w:color w:val="0000FF"/>
            <w:spacing w:val="4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/</w:t>
        </w:r>
      </w:hyperlink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73"/>
        <w:ind w:left="3728" w:right="3730" w:firstLine="3"/>
      </w:pP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5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5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-55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5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-5555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3878" w:right="3871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l: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5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5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5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-66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6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-6666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2" w:lineRule="exact" w:line="220"/>
        <w:ind w:left="3903" w:right="3899"/>
      </w:pPr>
      <w:hyperlink r:id="rId8">
        <w:r>
          <w:rPr>
            <w:rFonts w:cs="Arial" w:hAnsi="Arial" w:eastAsia="Arial" w:ascii="Arial"/>
            <w:b/>
            <w:spacing w:val="1"/>
            <w:w w:val="100"/>
            <w:position w:val="-1"/>
            <w:sz w:val="20"/>
            <w:szCs w:val="20"/>
          </w:rPr>
          <w:t>e</w:t>
        </w:r>
        <w:r>
          <w:rPr>
            <w:rFonts w:cs="Arial" w:hAnsi="Arial" w:eastAsia="Arial" w:ascii="Arial"/>
            <w:b/>
            <w:spacing w:val="-2"/>
            <w:w w:val="100"/>
            <w:position w:val="-1"/>
            <w:sz w:val="20"/>
            <w:szCs w:val="20"/>
          </w:rPr>
          <w:t>m</w:t>
        </w:r>
        <w:r>
          <w:rPr>
            <w:rFonts w:cs="Arial" w:hAnsi="Arial" w:eastAsia="Arial" w:ascii="Arial"/>
            <w:b/>
            <w:spacing w:val="1"/>
            <w:w w:val="100"/>
            <w:position w:val="-1"/>
            <w:sz w:val="20"/>
            <w:szCs w:val="20"/>
          </w:rPr>
          <w:t>a</w:t>
        </w:r>
        <w:r>
          <w:rPr>
            <w:rFonts w:cs="Arial" w:hAnsi="Arial" w:eastAsia="Arial" w:ascii="Arial"/>
            <w:b/>
            <w:spacing w:val="0"/>
            <w:w w:val="100"/>
            <w:position w:val="-1"/>
            <w:sz w:val="20"/>
            <w:szCs w:val="20"/>
          </w:rPr>
          <w:t>i</w:t>
        </w:r>
        <w:r>
          <w:rPr>
            <w:rFonts w:cs="Arial" w:hAnsi="Arial" w:eastAsia="Arial" w:ascii="Arial"/>
            <w:b/>
            <w:spacing w:val="1"/>
            <w:w w:val="100"/>
            <w:position w:val="-1"/>
            <w:sz w:val="20"/>
            <w:szCs w:val="20"/>
          </w:rPr>
          <w:t>l</w:t>
        </w:r>
        <w:r>
          <w:rPr>
            <w:rFonts w:cs="Arial" w:hAnsi="Arial" w:eastAsia="Arial" w:ascii="Arial"/>
            <w:b/>
            <w:spacing w:val="1"/>
            <w:w w:val="100"/>
            <w:position w:val="-1"/>
            <w:sz w:val="20"/>
            <w:szCs w:val="20"/>
          </w:rPr>
          <w:t>@</w:t>
        </w:r>
        <w:r>
          <w:rPr>
            <w:rFonts w:cs="Arial" w:hAnsi="Arial" w:eastAsia="Arial" w:ascii="Arial"/>
            <w:b/>
            <w:spacing w:val="1"/>
            <w:w w:val="100"/>
            <w:position w:val="-1"/>
            <w:sz w:val="20"/>
            <w:szCs w:val="20"/>
          </w:rPr>
          <w:t>e</w:t>
        </w:r>
        <w:r>
          <w:rPr>
            <w:rFonts w:cs="Arial" w:hAnsi="Arial" w:eastAsia="Arial" w:ascii="Arial"/>
            <w:b/>
            <w:spacing w:val="-2"/>
            <w:w w:val="100"/>
            <w:position w:val="-1"/>
            <w:sz w:val="20"/>
            <w:szCs w:val="20"/>
          </w:rPr>
          <w:t>m</w:t>
        </w:r>
        <w:r>
          <w:rPr>
            <w:rFonts w:cs="Arial" w:hAnsi="Arial" w:eastAsia="Arial" w:ascii="Arial"/>
            <w:b/>
            <w:spacing w:val="1"/>
            <w:w w:val="100"/>
            <w:position w:val="-1"/>
            <w:sz w:val="20"/>
            <w:szCs w:val="20"/>
          </w:rPr>
          <w:t>a</w:t>
        </w:r>
        <w:r>
          <w:rPr>
            <w:rFonts w:cs="Arial" w:hAnsi="Arial" w:eastAsia="Arial" w:ascii="Arial"/>
            <w:b/>
            <w:spacing w:val="0"/>
            <w:w w:val="100"/>
            <w:position w:val="-1"/>
            <w:sz w:val="20"/>
            <w:szCs w:val="20"/>
          </w:rPr>
          <w:t>i</w:t>
        </w:r>
        <w:r>
          <w:rPr>
            <w:rFonts w:cs="Arial" w:hAnsi="Arial" w:eastAsia="Arial" w:ascii="Arial"/>
            <w:b/>
            <w:spacing w:val="1"/>
            <w:w w:val="100"/>
            <w:position w:val="-1"/>
            <w:sz w:val="20"/>
            <w:szCs w:val="20"/>
          </w:rPr>
          <w:t>l</w:t>
        </w:r>
        <w:r>
          <w:rPr>
            <w:rFonts w:cs="Arial" w:hAnsi="Arial" w:eastAsia="Arial" w:ascii="Arial"/>
            <w:b/>
            <w:spacing w:val="0"/>
            <w:w w:val="100"/>
            <w:position w:val="-1"/>
            <w:sz w:val="20"/>
            <w:szCs w:val="20"/>
          </w:rPr>
          <w:t>.</w:t>
        </w:r>
        <w:r>
          <w:rPr>
            <w:rFonts w:cs="Arial" w:hAnsi="Arial" w:eastAsia="Arial" w:ascii="Arial"/>
            <w:b/>
            <w:spacing w:val="1"/>
            <w:w w:val="100"/>
            <w:position w:val="-1"/>
            <w:sz w:val="20"/>
            <w:szCs w:val="20"/>
          </w:rPr>
          <w:t>c</w:t>
        </w:r>
        <w:r>
          <w:rPr>
            <w:rFonts w:cs="Arial" w:hAnsi="Arial" w:eastAsia="Arial" w:ascii="Arial"/>
            <w:b/>
            <w:spacing w:val="2"/>
            <w:w w:val="100"/>
            <w:position w:val="-1"/>
            <w:sz w:val="20"/>
            <w:szCs w:val="20"/>
          </w:rPr>
          <w:t>o</w:t>
        </w:r>
        <w:r>
          <w:rPr>
            <w:rFonts w:cs="Arial" w:hAnsi="Arial" w:eastAsia="Arial" w:ascii="Arial"/>
            <w:b/>
            <w:spacing w:val="0"/>
            <w:w w:val="100"/>
            <w:position w:val="-1"/>
            <w:sz w:val="20"/>
            <w:szCs w:val="20"/>
          </w:rPr>
          <w:t>m</w:t>
        </w:r>
      </w:hyperlink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01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1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1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1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.D.,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"/>
        <w:ind w:left="10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s: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0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1"/>
      </w:pPr>
      <w:r>
        <w:rPr>
          <w:rFonts w:cs="Arial" w:hAnsi="Arial" w:eastAsia="Arial" w:ascii="Arial"/>
          <w:spacing w:val="-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0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s: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"/>
        <w:ind w:left="101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s: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1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1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0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"/>
        <w:ind w:left="10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1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0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"/>
        <w:ind w:left="10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s: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1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1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1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1" w:right="184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1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1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vior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lesc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"/>
        <w:ind w:left="101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125.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1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61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t,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461"/>
        <w:sectPr>
          <w:pgMar w:header="0" w:footer="2058" w:top="1360" w:bottom="280" w:left="1340" w:right="1340"/>
          <w:pgSz w:w="12240" w:h="1584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3"/>
        <w:ind w:left="101"/>
      </w:pP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61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461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1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Q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61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461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+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+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HP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461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5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ch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1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1"/>
        <w:sectPr>
          <w:pgMar w:footer="2058" w:header="0" w:top="1360" w:bottom="280" w:left="1340" w:right="1340"/>
          <w:footerReference w:type="default" r:id="rId9"/>
          <w:pgSz w:w="12240" w:h="15840"/>
        </w:sectPr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st.</w:t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66.85pt;margin-top:72.65pt;width:501.3pt;height:671.143pt;mso-position-horizontal-relative:page;mso-position-vertical-relative:page;z-index:-175" coordorigin="1337,1453" coordsize="10026,13423">
            <v:shape type="#_x0000_t75" style="position:absolute;left:1440;top:13582;width:9360;height:1294">
              <v:imagedata o:title="" r:id="rId11"/>
            </v:shape>
            <v:shape type="#_x0000_t75" style="position:absolute;left:1337;top:1453;width:10026;height:12933">
              <v:imagedata o:title="" r:id="rId12"/>
            </v:shape>
            <w10:wrap type="none"/>
          </v:group>
        </w:pict>
      </w:r>
      <w:r>
        <w:rPr>
          <w:sz w:val="20"/>
          <w:szCs w:val="20"/>
        </w:rPr>
      </w:r>
    </w:p>
    <w:sectPr>
      <w:pgMar w:footer="0" w:header="0" w:top="1480" w:bottom="280" w:left="1720" w:right="1720"/>
      <w:footerReference w:type="default" r:id="rId1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75" style="position:absolute;margin-left:72pt;margin-top:679.093pt;width:468pt;height:64.7pt;mso-position-horizontal-relative:page;mso-position-vertical-relative:page;z-index:-175">
          <v:imagedata o:title="" r:id="rId1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75" style="position:absolute;margin-left:72pt;margin-top:679.093pt;width:468pt;height:64.7pt;mso-position-horizontal-relative:page;mso-position-vertical-relative:page;z-index:-174">
          <v:imagedata o:title="" r:id="rId1"/>
        </v:shape>
      </w:pict>
    </w:r>
    <w:r>
      <w:rPr>
        <w:sz w:val="20"/>
        <w:szCs w:val="2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75" style="position:absolute;margin-left:72pt;margin-top:679.093pt;width:468pt;height:64.7pt;mso-position-horizontal-relative:page;mso-position-vertical-relative:page;z-index:-173">
          <v:imagedata o:title="" r:id="rId1"/>
        </v:shape>
      </w:pict>
    </w:r>
    <w:r>
      <w:rPr>
        <w:sz w:val="20"/>
        <w:szCs w:val="2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hyperlink" Target="http://jobsearch.about.com/od/cvsamples/a/blsamplecv.htm" TargetMode="External"/><Relationship Id="rId7" Type="http://schemas.openxmlformats.org/officeDocument/2006/relationships/hyperlink" Target="http://owl.english.purdue.edu/owl/resource/641/01/" TargetMode="External"/><Relationship Id="rId8" Type="http://schemas.openxmlformats.org/officeDocument/2006/relationships/hyperlink" Target="mailto:email@email.com" TargetMode="External"/><Relationship Id="rId9" Type="http://schemas.openxmlformats.org/officeDocument/2006/relationships/footer" Target="footer3.xml"/><Relationship Id="rId10" Type="http://schemas.openxmlformats.org/officeDocument/2006/relationships/footer" Target="footer4.xml"/><Relationship Id="rId11" Type="http://schemas.openxmlformats.org/officeDocument/2006/relationships/image" Target="media\image1.jpg"/><Relationship Id="rId12" Type="http://schemas.openxmlformats.org/officeDocument/2006/relationships/image" Target="media\image2.jpg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\image1.jpg"/></Relationships>
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\image1.jpg"/></Relationships>
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\image1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